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7310C8F612524CB6FE263DB52E3D6E" ma:contentTypeVersion="10" ma:contentTypeDescription="Create a new document." ma:contentTypeScope="" ma:versionID="b70288e91084a296b4cff2d2af0f35f4">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151c8562f36eee620c30f02cf9169195"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110797-1FE6-4932-BB80-974A89A2B99C}"/>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Eglė Grinkevičienė</cp:lastModifiedBy>
  <cp:revision>3</cp:revision>
  <dcterms:created xsi:type="dcterms:W3CDTF">2025-05-23T09:37:00Z</dcterms:created>
  <dcterms:modified xsi:type="dcterms:W3CDTF">2025-05-23T09:38:00Z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